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D0B67" w:rsidRDefault="00EE37B6">
      <w:pPr>
        <w:rPr>
          <w:rFonts w:ascii="Tahoma" w:hAnsi="Tahoma" w:cs="Tahoma"/>
          <w:sz w:val="22"/>
          <w:szCs w:val="22"/>
        </w:rPr>
      </w:pPr>
      <w:r w:rsidRPr="006D0B67">
        <w:rPr>
          <w:rFonts w:ascii="Tahoma" w:hAnsi="Tahoma" w:cs="Tahoma"/>
          <w:sz w:val="22"/>
          <w:szCs w:val="22"/>
        </w:rPr>
        <w:t>35</w:t>
      </w:r>
      <w:r w:rsidR="006D0B67">
        <w:rPr>
          <w:rFonts w:ascii="Tahoma" w:hAnsi="Tahoma" w:cs="Tahoma"/>
          <w:sz w:val="22"/>
          <w:szCs w:val="22"/>
        </w:rPr>
        <w:t>92</w:t>
      </w:r>
      <w:r w:rsidRPr="006D0B67">
        <w:rPr>
          <w:rFonts w:ascii="Tahoma" w:hAnsi="Tahoma" w:cs="Tahoma"/>
          <w:sz w:val="22"/>
          <w:szCs w:val="22"/>
        </w:rPr>
        <w:t>. Poselstv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 xml:space="preserve"> Je</w:t>
      </w:r>
      <w:r w:rsidRPr="006D0B67">
        <w:rPr>
          <w:rFonts w:ascii="Tahoma" w:hAnsi="Tahoma" w:cs="Tahoma"/>
          <w:sz w:val="22"/>
          <w:szCs w:val="22"/>
        </w:rPr>
        <w:t>žíš</w:t>
      </w:r>
      <w:r w:rsidR="00767260">
        <w:rPr>
          <w:rFonts w:ascii="Tahoma" w:hAnsi="Tahoma" w:cs="Tahoma"/>
          <w:sz w:val="22"/>
          <w:szCs w:val="22"/>
        </w:rPr>
        <w:t>e ze dne 21. ledna 2026.</w:t>
      </w:r>
    </w:p>
    <w:p w:rsidR="00C822ED" w:rsidRPr="00C822ED" w:rsidRDefault="00EE37B6" w:rsidP="00C822ED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6D0B67">
        <w:rPr>
          <w:rFonts w:ascii="Tahoma" w:hAnsi="Tahoma" w:cs="Tahoma"/>
          <w:sz w:val="22"/>
          <w:szCs w:val="22"/>
        </w:rPr>
        <w:t>Glynda Linkous (USA),</w:t>
      </w:r>
      <w:r w:rsidR="00C822ED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C822ED" w:rsidRPr="00C822ED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  <w:r w:rsidRPr="006D0B67">
        <w:rPr>
          <w:rFonts w:ascii="Tahoma" w:hAnsi="Tahoma" w:cs="Tahoma"/>
          <w:sz w:val="22"/>
          <w:szCs w:val="22"/>
        </w:rPr>
        <w:t xml:space="preserve"> </w:t>
      </w:r>
    </w:p>
    <w:p w:rsidR="006D0B67" w:rsidRPr="006D0B67" w:rsidRDefault="006D0B67">
      <w:pPr>
        <w:rPr>
          <w:rFonts w:ascii="Tahoma" w:hAnsi="Tahoma" w:cs="Tahoma"/>
          <w:sz w:val="22"/>
          <w:szCs w:val="22"/>
        </w:rPr>
      </w:pPr>
    </w:p>
    <w:p w:rsidR="00000000" w:rsidRDefault="006D0B67" w:rsidP="006D0B67">
      <w:pPr>
        <w:jc w:val="center"/>
        <w:rPr>
          <w:rFonts w:ascii="Tahoma" w:hAnsi="Tahoma" w:cs="Tahoma"/>
          <w:b/>
          <w:sz w:val="22"/>
          <w:szCs w:val="22"/>
        </w:rPr>
      </w:pPr>
      <w:r w:rsidRPr="006D0B67">
        <w:rPr>
          <w:rFonts w:ascii="Tahoma" w:hAnsi="Tahoma" w:cs="Tahoma"/>
          <w:b/>
          <w:sz w:val="22"/>
          <w:szCs w:val="22"/>
        </w:rPr>
        <w:t>ZEMI POKRYJE BÍDA</w:t>
      </w:r>
    </w:p>
    <w:p w:rsidR="006D0B67" w:rsidRPr="006D0B67" w:rsidRDefault="006D0B67" w:rsidP="006D0B67">
      <w:pPr>
        <w:jc w:val="center"/>
        <w:rPr>
          <w:rFonts w:ascii="Tahoma" w:hAnsi="Tahoma" w:cs="Tahoma"/>
          <w:b/>
          <w:sz w:val="22"/>
          <w:szCs w:val="22"/>
        </w:rPr>
      </w:pP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  <w:r w:rsidRPr="006D0B67">
        <w:rPr>
          <w:rFonts w:ascii="Tahoma" w:hAnsi="Tahoma" w:cs="Tahoma"/>
          <w:sz w:val="22"/>
          <w:szCs w:val="22"/>
        </w:rPr>
        <w:t>Ř</w:t>
      </w:r>
      <w:r w:rsidRPr="006D0B67">
        <w:rPr>
          <w:rFonts w:ascii="Tahoma" w:hAnsi="Tahoma" w:cs="Tahoma"/>
          <w:sz w:val="22"/>
          <w:szCs w:val="22"/>
        </w:rPr>
        <w:t>ekn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>te v</w:t>
      </w:r>
      <w:r w:rsidRPr="006D0B67">
        <w:rPr>
          <w:rFonts w:ascii="Tahoma" w:hAnsi="Tahoma" w:cs="Tahoma"/>
          <w:sz w:val="22"/>
          <w:szCs w:val="22"/>
        </w:rPr>
        <w:t>š</w:t>
      </w:r>
      <w:r w:rsidRPr="006D0B67">
        <w:rPr>
          <w:rFonts w:ascii="Tahoma" w:hAnsi="Tahoma" w:cs="Tahoma"/>
          <w:sz w:val="22"/>
          <w:szCs w:val="22"/>
        </w:rPr>
        <w:t>em, k</w:t>
      </w:r>
      <w:r w:rsidR="00FF4094">
        <w:rPr>
          <w:rFonts w:ascii="Tahoma" w:hAnsi="Tahoma" w:cs="Tahoma"/>
          <w:sz w:val="22"/>
          <w:szCs w:val="22"/>
        </w:rPr>
        <w:t>teří</w:t>
      </w:r>
      <w:r w:rsidRPr="006D0B67">
        <w:rPr>
          <w:rFonts w:ascii="Tahoma" w:hAnsi="Tahoma" w:cs="Tahoma"/>
          <w:sz w:val="22"/>
          <w:szCs w:val="22"/>
        </w:rPr>
        <w:t xml:space="preserve"> budou poslouchat, </w:t>
      </w:r>
      <w:r w:rsidRPr="006D0B67">
        <w:rPr>
          <w:rFonts w:ascii="Tahoma" w:hAnsi="Tahoma" w:cs="Tahoma"/>
          <w:sz w:val="22"/>
          <w:szCs w:val="22"/>
        </w:rPr>
        <w:t>ž</w:t>
      </w:r>
      <w:r w:rsidRPr="006D0B67">
        <w:rPr>
          <w:rFonts w:ascii="Tahoma" w:hAnsi="Tahoma" w:cs="Tahoma"/>
          <w:sz w:val="22"/>
          <w:szCs w:val="22"/>
        </w:rPr>
        <w:t>e to, co p</w:t>
      </w:r>
      <w:r w:rsidRPr="006D0B67">
        <w:rPr>
          <w:rFonts w:ascii="Tahoma" w:hAnsi="Tahoma" w:cs="Tahoma"/>
          <w:sz w:val="22"/>
          <w:szCs w:val="22"/>
        </w:rPr>
        <w:t>ř</w:t>
      </w:r>
      <w:r w:rsidRPr="006D0B67">
        <w:rPr>
          <w:rFonts w:ascii="Tahoma" w:hAnsi="Tahoma" w:cs="Tahoma"/>
          <w:sz w:val="22"/>
          <w:szCs w:val="22"/>
        </w:rPr>
        <w:t>ich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z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, je mnohem hor</w:t>
      </w:r>
      <w:r w:rsidRPr="006D0B67">
        <w:rPr>
          <w:rFonts w:ascii="Tahoma" w:hAnsi="Tahoma" w:cs="Tahoma"/>
          <w:sz w:val="22"/>
          <w:szCs w:val="22"/>
        </w:rPr>
        <w:t>ší</w:t>
      </w:r>
      <w:r w:rsidRPr="006D0B67">
        <w:rPr>
          <w:rFonts w:ascii="Tahoma" w:hAnsi="Tahoma" w:cs="Tahoma"/>
          <w:sz w:val="22"/>
          <w:szCs w:val="22"/>
        </w:rPr>
        <w:t>, ne</w:t>
      </w:r>
      <w:r w:rsidRPr="006D0B67">
        <w:rPr>
          <w:rFonts w:ascii="Tahoma" w:hAnsi="Tahoma" w:cs="Tahoma"/>
          <w:sz w:val="22"/>
          <w:szCs w:val="22"/>
        </w:rPr>
        <w:t>ž</w:t>
      </w:r>
      <w:r w:rsidRPr="006D0B67">
        <w:rPr>
          <w:rFonts w:ascii="Tahoma" w:hAnsi="Tahoma" w:cs="Tahoma"/>
          <w:sz w:val="22"/>
          <w:szCs w:val="22"/>
        </w:rPr>
        <w:t xml:space="preserve"> si mysl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. Konec Ameriky a dal</w:t>
      </w:r>
      <w:r w:rsidRPr="006D0B67">
        <w:rPr>
          <w:rFonts w:ascii="Tahoma" w:hAnsi="Tahoma" w:cs="Tahoma"/>
          <w:sz w:val="22"/>
          <w:szCs w:val="22"/>
        </w:rPr>
        <w:t>ší</w:t>
      </w:r>
      <w:r w:rsidRPr="006D0B67">
        <w:rPr>
          <w:rFonts w:ascii="Tahoma" w:hAnsi="Tahoma" w:cs="Tahoma"/>
          <w:sz w:val="22"/>
          <w:szCs w:val="22"/>
        </w:rPr>
        <w:t>ch n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rod</w:t>
      </w:r>
      <w:r w:rsidRPr="006D0B67">
        <w:rPr>
          <w:rFonts w:ascii="Tahoma" w:hAnsi="Tahoma" w:cs="Tahoma"/>
          <w:sz w:val="22"/>
          <w:szCs w:val="22"/>
        </w:rPr>
        <w:t>ů</w:t>
      </w:r>
      <w:r w:rsidRPr="006D0B67">
        <w:rPr>
          <w:rFonts w:ascii="Tahoma" w:hAnsi="Tahoma" w:cs="Tahoma"/>
          <w:sz w:val="22"/>
          <w:szCs w:val="22"/>
        </w:rPr>
        <w:t>, kter</w:t>
      </w:r>
      <w:r w:rsidRPr="006D0B67">
        <w:rPr>
          <w:rFonts w:ascii="Tahoma" w:hAnsi="Tahoma" w:cs="Tahoma"/>
          <w:sz w:val="22"/>
          <w:szCs w:val="22"/>
        </w:rPr>
        <w:t>é</w:t>
      </w:r>
      <w:r w:rsidRPr="006D0B67">
        <w:rPr>
          <w:rFonts w:ascii="Tahoma" w:hAnsi="Tahoma" w:cs="Tahoma"/>
          <w:sz w:val="22"/>
          <w:szCs w:val="22"/>
        </w:rPr>
        <w:t xml:space="preserve"> M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 xml:space="preserve"> odm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tly, bude b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dou, kterou si ani nedok</w:t>
      </w:r>
      <w:r w:rsidRPr="006D0B67">
        <w:rPr>
          <w:rFonts w:ascii="Tahoma" w:hAnsi="Tahoma" w:cs="Tahoma"/>
          <w:sz w:val="22"/>
          <w:szCs w:val="22"/>
        </w:rPr>
        <w:t>áž</w:t>
      </w:r>
      <w:r w:rsidRPr="006D0B67">
        <w:rPr>
          <w:rFonts w:ascii="Tahoma" w:hAnsi="Tahoma" w:cs="Tahoma"/>
          <w:sz w:val="22"/>
          <w:szCs w:val="22"/>
        </w:rPr>
        <w:t>ou p</w:t>
      </w:r>
      <w:r w:rsidRPr="006D0B67">
        <w:rPr>
          <w:rFonts w:ascii="Tahoma" w:hAnsi="Tahoma" w:cs="Tahoma"/>
          <w:sz w:val="22"/>
          <w:szCs w:val="22"/>
        </w:rPr>
        <w:t>ř</w:t>
      </w:r>
      <w:r w:rsidRPr="006D0B67">
        <w:rPr>
          <w:rFonts w:ascii="Tahoma" w:hAnsi="Tahoma" w:cs="Tahoma"/>
          <w:sz w:val="22"/>
          <w:szCs w:val="22"/>
        </w:rPr>
        <w:t>edstavit.</w:t>
      </w: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  <w:r w:rsidRPr="006D0B67">
        <w:rPr>
          <w:rFonts w:ascii="Tahoma" w:hAnsi="Tahoma" w:cs="Tahoma"/>
          <w:sz w:val="22"/>
          <w:szCs w:val="22"/>
        </w:rPr>
        <w:t>A</w:t>
      </w:r>
      <w:r w:rsidRPr="006D0B67">
        <w:rPr>
          <w:rFonts w:ascii="Tahoma" w:hAnsi="Tahoma" w:cs="Tahoma"/>
          <w:sz w:val="22"/>
          <w:szCs w:val="22"/>
        </w:rPr>
        <w:t>ž</w:t>
      </w:r>
      <w:r w:rsidRPr="006D0B67">
        <w:rPr>
          <w:rFonts w:ascii="Tahoma" w:hAnsi="Tahoma" w:cs="Tahoma"/>
          <w:sz w:val="22"/>
          <w:szCs w:val="22"/>
        </w:rPr>
        <w:t xml:space="preserve"> dojdou potraviny a nebudou k dispozici ani z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kladn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 xml:space="preserve"> pot</w:t>
      </w:r>
      <w:r w:rsidRPr="006D0B67">
        <w:rPr>
          <w:rFonts w:ascii="Tahoma" w:hAnsi="Tahoma" w:cs="Tahoma"/>
          <w:sz w:val="22"/>
          <w:szCs w:val="22"/>
        </w:rPr>
        <w:t>ř</w:t>
      </w:r>
      <w:r w:rsidRPr="006D0B67">
        <w:rPr>
          <w:rFonts w:ascii="Tahoma" w:hAnsi="Tahoma" w:cs="Tahoma"/>
          <w:sz w:val="22"/>
          <w:szCs w:val="22"/>
        </w:rPr>
        <w:t>eby, zemi pokryje b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da a lid</w:t>
      </w:r>
      <w:r w:rsidRPr="006D0B67">
        <w:rPr>
          <w:rFonts w:ascii="Tahoma" w:hAnsi="Tahoma" w:cs="Tahoma"/>
          <w:sz w:val="22"/>
          <w:szCs w:val="22"/>
        </w:rPr>
        <w:t>é</w:t>
      </w:r>
      <w:r w:rsidRPr="006D0B67">
        <w:rPr>
          <w:rFonts w:ascii="Tahoma" w:hAnsi="Tahoma" w:cs="Tahoma"/>
          <w:sz w:val="22"/>
          <w:szCs w:val="22"/>
        </w:rPr>
        <w:t xml:space="preserve"> si budou p</w:t>
      </w:r>
      <w:r w:rsidRPr="006D0B67">
        <w:rPr>
          <w:rFonts w:ascii="Tahoma" w:hAnsi="Tahoma" w:cs="Tahoma"/>
          <w:sz w:val="22"/>
          <w:szCs w:val="22"/>
        </w:rPr>
        <w:t>řá</w:t>
      </w:r>
      <w:r w:rsidRPr="006D0B67">
        <w:rPr>
          <w:rFonts w:ascii="Tahoma" w:hAnsi="Tahoma" w:cs="Tahoma"/>
          <w:sz w:val="22"/>
          <w:szCs w:val="22"/>
        </w:rPr>
        <w:t>t smrt. Lid</w:t>
      </w:r>
      <w:r w:rsidRPr="006D0B67">
        <w:rPr>
          <w:rFonts w:ascii="Tahoma" w:hAnsi="Tahoma" w:cs="Tahoma"/>
          <w:sz w:val="22"/>
          <w:szCs w:val="22"/>
        </w:rPr>
        <w:t>é</w:t>
      </w:r>
      <w:r w:rsidRPr="006D0B67">
        <w:rPr>
          <w:rFonts w:ascii="Tahoma" w:hAnsi="Tahoma" w:cs="Tahoma"/>
          <w:sz w:val="22"/>
          <w:szCs w:val="22"/>
        </w:rPr>
        <w:t xml:space="preserve"> bez sv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>dom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 xml:space="preserve"> se budou potulovat po zemi a </w:t>
      </w:r>
      <w:r w:rsidRPr="006D0B67">
        <w:rPr>
          <w:rFonts w:ascii="Tahoma" w:hAnsi="Tahoma" w:cs="Tahoma"/>
          <w:sz w:val="22"/>
          <w:szCs w:val="22"/>
        </w:rPr>
        <w:t>d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>lat, co uznaj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 xml:space="preserve"> za vhodn</w:t>
      </w:r>
      <w:r w:rsidRPr="006D0B67">
        <w:rPr>
          <w:rFonts w:ascii="Tahoma" w:hAnsi="Tahoma" w:cs="Tahoma"/>
          <w:sz w:val="22"/>
          <w:szCs w:val="22"/>
        </w:rPr>
        <w:t>é</w:t>
      </w:r>
      <w:r w:rsidRPr="006D0B67">
        <w:rPr>
          <w:rFonts w:ascii="Tahoma" w:hAnsi="Tahoma" w:cs="Tahoma"/>
          <w:sz w:val="22"/>
          <w:szCs w:val="22"/>
        </w:rPr>
        <w:t>. Ano, mnoz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 xml:space="preserve"> zem</w:t>
      </w:r>
      <w:r w:rsidRPr="006D0B67">
        <w:rPr>
          <w:rFonts w:ascii="Tahoma" w:hAnsi="Tahoma" w:cs="Tahoma"/>
          <w:sz w:val="22"/>
          <w:szCs w:val="22"/>
        </w:rPr>
        <w:t>ř</w:t>
      </w:r>
      <w:r w:rsidRPr="006D0B67">
        <w:rPr>
          <w:rFonts w:ascii="Tahoma" w:hAnsi="Tahoma" w:cs="Tahoma"/>
          <w:sz w:val="22"/>
          <w:szCs w:val="22"/>
        </w:rPr>
        <w:t>ou hlady, ale mnohem v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c</w:t>
      </w:r>
      <w:r w:rsidRPr="006D0B67">
        <w:rPr>
          <w:rFonts w:ascii="Tahoma" w:hAnsi="Tahoma" w:cs="Tahoma"/>
          <w:sz w:val="22"/>
          <w:szCs w:val="22"/>
        </w:rPr>
        <w:t xml:space="preserve"> jich zem</w:t>
      </w:r>
      <w:r w:rsidRPr="006D0B67">
        <w:rPr>
          <w:rFonts w:ascii="Tahoma" w:hAnsi="Tahoma" w:cs="Tahoma"/>
          <w:sz w:val="22"/>
          <w:szCs w:val="22"/>
        </w:rPr>
        <w:t>ř</w:t>
      </w:r>
      <w:r w:rsidRPr="006D0B67">
        <w:rPr>
          <w:rFonts w:ascii="Tahoma" w:hAnsi="Tahoma" w:cs="Tahoma"/>
          <w:sz w:val="22"/>
          <w:szCs w:val="22"/>
        </w:rPr>
        <w:t>e n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sil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m, a</w:t>
      </w:r>
      <w:r w:rsidRPr="006D0B67">
        <w:rPr>
          <w:rFonts w:ascii="Tahoma" w:hAnsi="Tahoma" w:cs="Tahoma"/>
          <w:sz w:val="22"/>
          <w:szCs w:val="22"/>
        </w:rPr>
        <w:t>ž</w:t>
      </w:r>
      <w:r w:rsidRPr="006D0B67">
        <w:rPr>
          <w:rFonts w:ascii="Tahoma" w:hAnsi="Tahoma" w:cs="Tahoma"/>
          <w:sz w:val="22"/>
          <w:szCs w:val="22"/>
        </w:rPr>
        <w:t xml:space="preserve"> zlo ovl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dne du</w:t>
      </w:r>
      <w:r w:rsidRPr="006D0B67">
        <w:rPr>
          <w:rFonts w:ascii="Tahoma" w:hAnsi="Tahoma" w:cs="Tahoma"/>
          <w:sz w:val="22"/>
          <w:szCs w:val="22"/>
        </w:rPr>
        <w:t>š</w:t>
      </w:r>
      <w:r w:rsidRPr="006D0B67">
        <w:rPr>
          <w:rFonts w:ascii="Tahoma" w:hAnsi="Tahoma" w:cs="Tahoma"/>
          <w:sz w:val="22"/>
          <w:szCs w:val="22"/>
        </w:rPr>
        <w:t>e t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>ch, kte</w:t>
      </w:r>
      <w:r w:rsidRPr="006D0B67">
        <w:rPr>
          <w:rFonts w:ascii="Tahoma" w:hAnsi="Tahoma" w:cs="Tahoma"/>
          <w:sz w:val="22"/>
          <w:szCs w:val="22"/>
        </w:rPr>
        <w:t>ří</w:t>
      </w:r>
      <w:r w:rsidRPr="006D0B67">
        <w:rPr>
          <w:rFonts w:ascii="Tahoma" w:hAnsi="Tahoma" w:cs="Tahoma"/>
          <w:sz w:val="22"/>
          <w:szCs w:val="22"/>
        </w:rPr>
        <w:t xml:space="preserve"> nejsou </w:t>
      </w:r>
      <w:r w:rsidR="006D0B67">
        <w:rPr>
          <w:rFonts w:ascii="Tahoma" w:hAnsi="Tahoma" w:cs="Tahoma"/>
          <w:sz w:val="22"/>
          <w:szCs w:val="22"/>
        </w:rPr>
        <w:t>m</w:t>
      </w:r>
      <w:r w:rsidR="00FF4094">
        <w:rPr>
          <w:rFonts w:ascii="Tahoma" w:hAnsi="Tahoma" w:cs="Tahoma"/>
          <w:sz w:val="22"/>
          <w:szCs w:val="22"/>
        </w:rPr>
        <w:t>oj</w:t>
      </w:r>
      <w:r w:rsidRPr="006D0B67">
        <w:rPr>
          <w:rFonts w:ascii="Tahoma" w:hAnsi="Tahoma" w:cs="Tahoma"/>
          <w:sz w:val="22"/>
          <w:szCs w:val="22"/>
        </w:rPr>
        <w:t>i.</w:t>
      </w: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  <w:r w:rsidRPr="006D0B67">
        <w:rPr>
          <w:rFonts w:ascii="Tahoma" w:hAnsi="Tahoma" w:cs="Tahoma"/>
          <w:sz w:val="22"/>
          <w:szCs w:val="22"/>
        </w:rPr>
        <w:t>V t</w:t>
      </w:r>
      <w:r w:rsidRPr="006D0B67">
        <w:rPr>
          <w:rFonts w:ascii="Tahoma" w:hAnsi="Tahoma" w:cs="Tahoma"/>
          <w:sz w:val="22"/>
          <w:szCs w:val="22"/>
        </w:rPr>
        <w:t>é</w:t>
      </w:r>
      <w:r w:rsidRPr="006D0B67">
        <w:rPr>
          <w:rFonts w:ascii="Tahoma" w:hAnsi="Tahoma" w:cs="Tahoma"/>
          <w:sz w:val="22"/>
          <w:szCs w:val="22"/>
        </w:rPr>
        <w:t xml:space="preserve"> dob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 xml:space="preserve"> z</w:t>
      </w:r>
      <w:r w:rsidRPr="006D0B67">
        <w:rPr>
          <w:rFonts w:ascii="Tahoma" w:hAnsi="Tahoma" w:cs="Tahoma"/>
          <w:sz w:val="22"/>
          <w:szCs w:val="22"/>
        </w:rPr>
        <w:t>ů</w:t>
      </w:r>
      <w:r w:rsidRPr="006D0B67">
        <w:rPr>
          <w:rFonts w:ascii="Tahoma" w:hAnsi="Tahoma" w:cs="Tahoma"/>
          <w:sz w:val="22"/>
          <w:szCs w:val="22"/>
        </w:rPr>
        <w:t>stane na zemi jen velmi m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 xml:space="preserve">lo </w:t>
      </w:r>
      <w:r w:rsidR="006D0B67">
        <w:rPr>
          <w:rFonts w:ascii="Tahoma" w:hAnsi="Tahoma" w:cs="Tahoma"/>
          <w:sz w:val="22"/>
          <w:szCs w:val="22"/>
        </w:rPr>
        <w:t>m</w:t>
      </w:r>
      <w:r w:rsidRPr="006D0B67">
        <w:rPr>
          <w:rFonts w:ascii="Tahoma" w:hAnsi="Tahoma" w:cs="Tahoma"/>
          <w:sz w:val="22"/>
          <w:szCs w:val="22"/>
        </w:rPr>
        <w:t>é</w:t>
      </w:r>
      <w:r w:rsidRPr="006D0B67">
        <w:rPr>
          <w:rFonts w:ascii="Tahoma" w:hAnsi="Tahoma" w:cs="Tahoma"/>
          <w:sz w:val="22"/>
          <w:szCs w:val="22"/>
        </w:rPr>
        <w:t>ho lidu a ti, kte</w:t>
      </w:r>
      <w:r w:rsidRPr="006D0B67">
        <w:rPr>
          <w:rFonts w:ascii="Tahoma" w:hAnsi="Tahoma" w:cs="Tahoma"/>
          <w:sz w:val="22"/>
          <w:szCs w:val="22"/>
        </w:rPr>
        <w:t>ří</w:t>
      </w:r>
      <w:r w:rsidRPr="006D0B67">
        <w:rPr>
          <w:rFonts w:ascii="Tahoma" w:hAnsi="Tahoma" w:cs="Tahoma"/>
          <w:sz w:val="22"/>
          <w:szCs w:val="22"/>
        </w:rPr>
        <w:t xml:space="preserve"> </w:t>
      </w:r>
      <w:r w:rsidR="006D0B67">
        <w:rPr>
          <w:rFonts w:ascii="Tahoma" w:hAnsi="Tahoma" w:cs="Tahoma"/>
          <w:sz w:val="22"/>
          <w:szCs w:val="22"/>
        </w:rPr>
        <w:t>z</w:t>
      </w:r>
      <w:r w:rsidRPr="006D0B67">
        <w:rPr>
          <w:rFonts w:ascii="Tahoma" w:hAnsi="Tahoma" w:cs="Tahoma"/>
          <w:sz w:val="22"/>
          <w:szCs w:val="22"/>
        </w:rPr>
        <w:t>budou, budou ponech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ni jen proto, aby ke Mn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 xml:space="preserve"> p</w:t>
      </w:r>
      <w:r w:rsidRPr="006D0B67">
        <w:rPr>
          <w:rFonts w:ascii="Tahoma" w:hAnsi="Tahoma" w:cs="Tahoma"/>
          <w:sz w:val="22"/>
          <w:szCs w:val="22"/>
        </w:rPr>
        <w:t>ř</w:t>
      </w:r>
      <w:r w:rsidRPr="006D0B67">
        <w:rPr>
          <w:rFonts w:ascii="Tahoma" w:hAnsi="Tahoma" w:cs="Tahoma"/>
          <w:sz w:val="22"/>
          <w:szCs w:val="22"/>
        </w:rPr>
        <w:t>ivedli ostatn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, a pak budou rychle povol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ni dom</w:t>
      </w:r>
      <w:r w:rsidRPr="006D0B67">
        <w:rPr>
          <w:rFonts w:ascii="Tahoma" w:hAnsi="Tahoma" w:cs="Tahoma"/>
          <w:sz w:val="22"/>
          <w:szCs w:val="22"/>
        </w:rPr>
        <w:t>ů</w:t>
      </w:r>
      <w:r w:rsidRPr="006D0B67">
        <w:rPr>
          <w:rFonts w:ascii="Tahoma" w:hAnsi="Tahoma" w:cs="Tahoma"/>
          <w:sz w:val="22"/>
          <w:szCs w:val="22"/>
        </w:rPr>
        <w:t>. Jejich odm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>na se zn</w:t>
      </w:r>
      <w:r w:rsidRPr="006D0B67">
        <w:rPr>
          <w:rFonts w:ascii="Tahoma" w:hAnsi="Tahoma" w:cs="Tahoma"/>
          <w:sz w:val="22"/>
          <w:szCs w:val="22"/>
        </w:rPr>
        <w:t>á</w:t>
      </w:r>
      <w:r w:rsidRPr="006D0B67">
        <w:rPr>
          <w:rFonts w:ascii="Tahoma" w:hAnsi="Tahoma" w:cs="Tahoma"/>
          <w:sz w:val="22"/>
          <w:szCs w:val="22"/>
        </w:rPr>
        <w:t>sob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 xml:space="preserve"> </w:t>
      </w:r>
      <w:r w:rsidR="006D0B67">
        <w:rPr>
          <w:rFonts w:ascii="Tahoma" w:hAnsi="Tahoma" w:cs="Tahoma"/>
          <w:sz w:val="22"/>
          <w:szCs w:val="22"/>
        </w:rPr>
        <w:t>kvůli</w:t>
      </w:r>
      <w:r w:rsidRPr="006D0B67">
        <w:rPr>
          <w:rFonts w:ascii="Tahoma" w:hAnsi="Tahoma" w:cs="Tahoma"/>
          <w:sz w:val="22"/>
          <w:szCs w:val="22"/>
        </w:rPr>
        <w:t xml:space="preserve"> podm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>nk</w:t>
      </w:r>
      <w:r w:rsidR="00FF4094">
        <w:rPr>
          <w:rFonts w:ascii="Tahoma" w:hAnsi="Tahoma" w:cs="Tahoma"/>
          <w:sz w:val="22"/>
          <w:szCs w:val="22"/>
        </w:rPr>
        <w:t>ám</w:t>
      </w:r>
      <w:r w:rsidRPr="006D0B67">
        <w:rPr>
          <w:rFonts w:ascii="Tahoma" w:hAnsi="Tahoma" w:cs="Tahoma"/>
          <w:sz w:val="22"/>
          <w:szCs w:val="22"/>
        </w:rPr>
        <w:t>, kter</w:t>
      </w:r>
      <w:r w:rsidRPr="006D0B67">
        <w:rPr>
          <w:rFonts w:ascii="Tahoma" w:hAnsi="Tahoma" w:cs="Tahoma"/>
          <w:sz w:val="22"/>
          <w:szCs w:val="22"/>
        </w:rPr>
        <w:t>é</w:t>
      </w:r>
      <w:r w:rsidRPr="006D0B67">
        <w:rPr>
          <w:rFonts w:ascii="Tahoma" w:hAnsi="Tahoma" w:cs="Tahoma"/>
          <w:sz w:val="22"/>
          <w:szCs w:val="22"/>
        </w:rPr>
        <w:t xml:space="preserve"> </w:t>
      </w:r>
      <w:r w:rsidR="00FF4094">
        <w:rPr>
          <w:rFonts w:ascii="Tahoma" w:hAnsi="Tahoma" w:cs="Tahoma"/>
          <w:sz w:val="22"/>
          <w:szCs w:val="22"/>
        </w:rPr>
        <w:t xml:space="preserve">budou </w:t>
      </w:r>
      <w:r w:rsidRPr="006D0B67">
        <w:rPr>
          <w:rFonts w:ascii="Tahoma" w:hAnsi="Tahoma" w:cs="Tahoma"/>
          <w:sz w:val="22"/>
          <w:szCs w:val="22"/>
        </w:rPr>
        <w:t>mus</w:t>
      </w:r>
      <w:r w:rsidR="00FF4094">
        <w:rPr>
          <w:rFonts w:ascii="Tahoma" w:hAnsi="Tahoma" w:cs="Tahoma"/>
          <w:sz w:val="22"/>
          <w:szCs w:val="22"/>
        </w:rPr>
        <w:t xml:space="preserve">et </w:t>
      </w:r>
      <w:r w:rsidRPr="006D0B67">
        <w:rPr>
          <w:rFonts w:ascii="Tahoma" w:hAnsi="Tahoma" w:cs="Tahoma"/>
          <w:sz w:val="22"/>
          <w:szCs w:val="22"/>
        </w:rPr>
        <w:t>sn</w:t>
      </w:r>
      <w:r w:rsidRPr="006D0B67">
        <w:rPr>
          <w:rFonts w:ascii="Tahoma" w:hAnsi="Tahoma" w:cs="Tahoma"/>
          <w:sz w:val="22"/>
          <w:szCs w:val="22"/>
        </w:rPr>
        <w:t>áš</w:t>
      </w:r>
      <w:r w:rsidRPr="006D0B67">
        <w:rPr>
          <w:rFonts w:ascii="Tahoma" w:hAnsi="Tahoma" w:cs="Tahoma"/>
          <w:sz w:val="22"/>
          <w:szCs w:val="22"/>
        </w:rPr>
        <w:t xml:space="preserve">et, </w:t>
      </w:r>
      <w:r w:rsidR="00FF4094">
        <w:rPr>
          <w:rFonts w:ascii="Tahoma" w:hAnsi="Tahoma" w:cs="Tahoma"/>
          <w:sz w:val="22"/>
          <w:szCs w:val="22"/>
        </w:rPr>
        <w:t>a</w:t>
      </w:r>
      <w:r w:rsidRPr="006D0B67">
        <w:rPr>
          <w:rFonts w:ascii="Tahoma" w:hAnsi="Tahoma" w:cs="Tahoma"/>
          <w:sz w:val="22"/>
          <w:szCs w:val="22"/>
        </w:rPr>
        <w:t>ž</w:t>
      </w:r>
      <w:r w:rsidRPr="006D0B67">
        <w:rPr>
          <w:rFonts w:ascii="Tahoma" w:hAnsi="Tahoma" w:cs="Tahoma"/>
          <w:sz w:val="22"/>
          <w:szCs w:val="22"/>
        </w:rPr>
        <w:t xml:space="preserve"> </w:t>
      </w:r>
      <w:r w:rsidR="00FF4094">
        <w:rPr>
          <w:rFonts w:ascii="Tahoma" w:hAnsi="Tahoma" w:cs="Tahoma"/>
          <w:sz w:val="22"/>
          <w:szCs w:val="22"/>
        </w:rPr>
        <w:t>po</w:t>
      </w:r>
      <w:r w:rsidRPr="006D0B67">
        <w:rPr>
          <w:rFonts w:ascii="Tahoma" w:hAnsi="Tahoma" w:cs="Tahoma"/>
          <w:sz w:val="22"/>
          <w:szCs w:val="22"/>
        </w:rPr>
        <w:t>vedou ostatn</w:t>
      </w:r>
      <w:r w:rsidRPr="006D0B67">
        <w:rPr>
          <w:rFonts w:ascii="Tahoma" w:hAnsi="Tahoma" w:cs="Tahoma"/>
          <w:sz w:val="22"/>
          <w:szCs w:val="22"/>
        </w:rPr>
        <w:t>í</w:t>
      </w:r>
      <w:r w:rsidRPr="006D0B67">
        <w:rPr>
          <w:rFonts w:ascii="Tahoma" w:hAnsi="Tahoma" w:cs="Tahoma"/>
          <w:sz w:val="22"/>
          <w:szCs w:val="22"/>
        </w:rPr>
        <w:t xml:space="preserve"> ke Mn</w:t>
      </w:r>
      <w:r w:rsidRPr="006D0B67">
        <w:rPr>
          <w:rFonts w:ascii="Tahoma" w:hAnsi="Tahoma" w:cs="Tahoma"/>
          <w:sz w:val="22"/>
          <w:szCs w:val="22"/>
        </w:rPr>
        <w:t>ě</w:t>
      </w:r>
      <w:r w:rsidRPr="006D0B67">
        <w:rPr>
          <w:rFonts w:ascii="Tahoma" w:hAnsi="Tahoma" w:cs="Tahoma"/>
          <w:sz w:val="22"/>
          <w:szCs w:val="22"/>
        </w:rPr>
        <w:t>.</w:t>
      </w: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  <w:r w:rsidRPr="006D0B67">
        <w:rPr>
          <w:rFonts w:ascii="Tahoma" w:hAnsi="Tahoma" w:cs="Tahoma"/>
          <w:sz w:val="22"/>
          <w:szCs w:val="22"/>
        </w:rPr>
        <w:t>Je</w:t>
      </w:r>
      <w:r w:rsidRPr="006D0B67">
        <w:rPr>
          <w:rFonts w:ascii="Tahoma" w:hAnsi="Tahoma" w:cs="Tahoma"/>
          <w:sz w:val="22"/>
          <w:szCs w:val="22"/>
        </w:rPr>
        <w:t>žíš</w:t>
      </w: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</w:p>
    <w:p w:rsidR="00000000" w:rsidRPr="006D0B67" w:rsidRDefault="00EE37B6">
      <w:pPr>
        <w:rPr>
          <w:rFonts w:ascii="Tahoma" w:hAnsi="Tahoma" w:cs="Tahoma"/>
          <w:sz w:val="22"/>
          <w:szCs w:val="22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 xml:space="preserve">Iz 41, 10: </w:t>
      </w:r>
      <w:r w:rsidRPr="00767260">
        <w:rPr>
          <w:rFonts w:ascii="Tahoma" w:hAnsi="Tahoma" w:cs="Tahoma"/>
          <w:b/>
          <w:i/>
          <w:sz w:val="18"/>
          <w:szCs w:val="18"/>
        </w:rPr>
        <w:t>Neboj se, v</w:t>
      </w:r>
      <w:r w:rsidRPr="00767260">
        <w:rPr>
          <w:rFonts w:ascii="Tahoma" w:hAnsi="Tahoma" w:cs="Tahoma"/>
          <w:b/>
          <w:i/>
          <w:sz w:val="18"/>
          <w:szCs w:val="18"/>
        </w:rPr>
        <w:t>ž</w:t>
      </w:r>
      <w:r w:rsidRPr="00767260">
        <w:rPr>
          <w:rFonts w:ascii="Tahoma" w:hAnsi="Tahoma" w:cs="Tahoma"/>
          <w:b/>
          <w:i/>
          <w:sz w:val="18"/>
          <w:szCs w:val="18"/>
        </w:rPr>
        <w:t>dy</w:t>
      </w:r>
      <w:r w:rsidRPr="00767260">
        <w:rPr>
          <w:rFonts w:ascii="Tahoma" w:hAnsi="Tahoma" w:cs="Tahoma"/>
          <w:b/>
          <w:i/>
          <w:sz w:val="18"/>
          <w:szCs w:val="18"/>
        </w:rPr>
        <w:t>ť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j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jsem s tebou, nerozhl</w:t>
      </w:r>
      <w:r w:rsidRPr="00767260">
        <w:rPr>
          <w:rFonts w:ascii="Tahoma" w:hAnsi="Tahoma" w:cs="Tahoma"/>
          <w:b/>
          <w:i/>
          <w:sz w:val="18"/>
          <w:szCs w:val="18"/>
        </w:rPr>
        <w:t>íž</w:t>
      </w:r>
      <w:r w:rsidRPr="00767260">
        <w:rPr>
          <w:rFonts w:ascii="Tahoma" w:hAnsi="Tahoma" w:cs="Tahoma"/>
          <w:b/>
          <w:i/>
          <w:sz w:val="18"/>
          <w:szCs w:val="18"/>
        </w:rPr>
        <w:t>e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j se </w:t>
      </w:r>
      <w:r w:rsidRPr="00767260">
        <w:rPr>
          <w:rFonts w:ascii="Tahoma" w:hAnsi="Tahoma" w:cs="Tahoma"/>
          <w:b/>
          <w:i/>
          <w:sz w:val="18"/>
          <w:szCs w:val="18"/>
        </w:rPr>
        <w:t>ú</w:t>
      </w:r>
      <w:r w:rsidRPr="00767260">
        <w:rPr>
          <w:rFonts w:ascii="Tahoma" w:hAnsi="Tahoma" w:cs="Tahoma"/>
          <w:b/>
          <w:i/>
          <w:sz w:val="18"/>
          <w:szCs w:val="18"/>
        </w:rPr>
        <w:t>zkostliv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>, j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jsem tv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j B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h. Dod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>m ti odvahu, pomoc</w:t>
      </w:r>
      <w:r w:rsidRPr="00767260">
        <w:rPr>
          <w:rFonts w:ascii="Tahoma" w:hAnsi="Tahoma" w:cs="Tahoma"/>
          <w:b/>
          <w:i/>
          <w:sz w:val="18"/>
          <w:szCs w:val="18"/>
        </w:rPr>
        <w:t>í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ti budu, budu t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podp</w:t>
      </w:r>
      <w:r w:rsidRPr="00767260">
        <w:rPr>
          <w:rFonts w:ascii="Tahoma" w:hAnsi="Tahoma" w:cs="Tahoma"/>
          <w:b/>
          <w:i/>
          <w:sz w:val="18"/>
          <w:szCs w:val="18"/>
        </w:rPr>
        <w:t>í</w:t>
      </w:r>
      <w:r w:rsidRPr="00767260">
        <w:rPr>
          <w:rFonts w:ascii="Tahoma" w:hAnsi="Tahoma" w:cs="Tahoma"/>
          <w:b/>
          <w:i/>
          <w:sz w:val="18"/>
          <w:szCs w:val="18"/>
        </w:rPr>
        <w:t>rat pravic</w:t>
      </w:r>
      <w:r w:rsidRPr="00767260">
        <w:rPr>
          <w:rFonts w:ascii="Tahoma" w:hAnsi="Tahoma" w:cs="Tahoma"/>
          <w:b/>
          <w:i/>
          <w:sz w:val="18"/>
          <w:szCs w:val="18"/>
        </w:rPr>
        <w:t>í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sv</w:t>
      </w:r>
      <w:r w:rsidRPr="00767260">
        <w:rPr>
          <w:rFonts w:ascii="Tahoma" w:hAnsi="Tahoma" w:cs="Tahoma"/>
          <w:b/>
          <w:i/>
          <w:sz w:val="18"/>
          <w:szCs w:val="18"/>
        </w:rPr>
        <w:t>é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spravedlnosti.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 xml:space="preserve">Joz 1, 9: </w:t>
      </w:r>
      <w:r w:rsidRPr="00767260">
        <w:rPr>
          <w:rFonts w:ascii="Tahoma" w:hAnsi="Tahoma" w:cs="Tahoma"/>
          <w:b/>
          <w:i/>
          <w:sz w:val="18"/>
          <w:szCs w:val="18"/>
        </w:rPr>
        <w:t>Nep</w:t>
      </w:r>
      <w:r w:rsidRPr="00767260">
        <w:rPr>
          <w:rFonts w:ascii="Tahoma" w:hAnsi="Tahoma" w:cs="Tahoma"/>
          <w:b/>
          <w:i/>
          <w:sz w:val="18"/>
          <w:szCs w:val="18"/>
        </w:rPr>
        <w:t>ř</w:t>
      </w:r>
      <w:r w:rsidRPr="00767260">
        <w:rPr>
          <w:rFonts w:ascii="Tahoma" w:hAnsi="Tahoma" w:cs="Tahoma"/>
          <w:b/>
          <w:i/>
          <w:sz w:val="18"/>
          <w:szCs w:val="18"/>
        </w:rPr>
        <w:t>ik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>zal jsem ti snad: Bu</w:t>
      </w:r>
      <w:r w:rsidRPr="00767260">
        <w:rPr>
          <w:rFonts w:ascii="Tahoma" w:hAnsi="Tahoma" w:cs="Tahoma"/>
          <w:b/>
          <w:i/>
          <w:sz w:val="18"/>
          <w:szCs w:val="18"/>
        </w:rPr>
        <w:t>ď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rozhodn</w:t>
      </w:r>
      <w:r w:rsidRPr="00767260">
        <w:rPr>
          <w:rFonts w:ascii="Tahoma" w:hAnsi="Tahoma" w:cs="Tahoma"/>
          <w:b/>
          <w:i/>
          <w:sz w:val="18"/>
          <w:szCs w:val="18"/>
        </w:rPr>
        <w:t>ý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a udatn</w:t>
      </w:r>
      <w:r w:rsidRPr="00767260">
        <w:rPr>
          <w:rFonts w:ascii="Tahoma" w:hAnsi="Tahoma" w:cs="Tahoma"/>
          <w:b/>
          <w:i/>
          <w:sz w:val="18"/>
          <w:szCs w:val="18"/>
        </w:rPr>
        <w:t>ý</w:t>
      </w:r>
      <w:r w:rsidRPr="00767260">
        <w:rPr>
          <w:rFonts w:ascii="Tahoma" w:hAnsi="Tahoma" w:cs="Tahoma"/>
          <w:b/>
          <w:i/>
          <w:sz w:val="18"/>
          <w:szCs w:val="18"/>
        </w:rPr>
        <w:t>, nem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>j strach a ned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>s se, nebo</w:t>
      </w:r>
      <w:r w:rsidRPr="00767260">
        <w:rPr>
          <w:rFonts w:ascii="Tahoma" w:hAnsi="Tahoma" w:cs="Tahoma"/>
          <w:b/>
          <w:i/>
          <w:sz w:val="18"/>
          <w:szCs w:val="18"/>
        </w:rPr>
        <w:t>ť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Hospodin, tv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j B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h, bude s tebou v</w:t>
      </w:r>
      <w:r w:rsidRPr="00767260">
        <w:rPr>
          <w:rFonts w:ascii="Tahoma" w:hAnsi="Tahoma" w:cs="Tahoma"/>
          <w:b/>
          <w:i/>
          <w:sz w:val="18"/>
          <w:szCs w:val="18"/>
        </w:rPr>
        <w:t>š</w:t>
      </w:r>
      <w:r w:rsidRPr="00767260">
        <w:rPr>
          <w:rFonts w:ascii="Tahoma" w:hAnsi="Tahoma" w:cs="Tahoma"/>
          <w:b/>
          <w:i/>
          <w:sz w:val="18"/>
          <w:szCs w:val="18"/>
        </w:rPr>
        <w:t>ude, kam p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jde</w:t>
      </w:r>
      <w:r w:rsidRPr="00767260">
        <w:rPr>
          <w:rFonts w:ascii="Tahoma" w:hAnsi="Tahoma" w:cs="Tahoma"/>
          <w:b/>
          <w:i/>
          <w:sz w:val="18"/>
          <w:szCs w:val="18"/>
        </w:rPr>
        <w:t>š</w:t>
      </w:r>
      <w:r w:rsidRPr="00767260">
        <w:rPr>
          <w:rFonts w:ascii="Tahoma" w:hAnsi="Tahoma" w:cs="Tahoma"/>
          <w:b/>
          <w:i/>
          <w:sz w:val="18"/>
          <w:szCs w:val="18"/>
        </w:rPr>
        <w:t>?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 xml:space="preserve">Iz 41, 13: </w:t>
      </w:r>
      <w:r w:rsidRPr="00767260">
        <w:rPr>
          <w:rFonts w:ascii="Tahoma" w:hAnsi="Tahoma" w:cs="Tahoma"/>
          <w:b/>
          <w:i/>
          <w:sz w:val="18"/>
          <w:szCs w:val="18"/>
        </w:rPr>
        <w:t>J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jsem Hospodin, tv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j B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h, dr</w:t>
      </w:r>
      <w:r w:rsidRPr="00767260">
        <w:rPr>
          <w:rFonts w:ascii="Tahoma" w:hAnsi="Tahoma" w:cs="Tahoma"/>
          <w:b/>
          <w:i/>
          <w:sz w:val="18"/>
          <w:szCs w:val="18"/>
        </w:rPr>
        <w:t>ží</w:t>
      </w:r>
      <w:r w:rsidRPr="00767260">
        <w:rPr>
          <w:rFonts w:ascii="Tahoma" w:hAnsi="Tahoma" w:cs="Tahoma"/>
          <w:b/>
          <w:i/>
          <w:sz w:val="18"/>
          <w:szCs w:val="18"/>
        </w:rPr>
        <w:t>m t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za pravici, prav</w:t>
      </w:r>
      <w:r w:rsidRPr="00767260">
        <w:rPr>
          <w:rFonts w:ascii="Tahoma" w:hAnsi="Tahoma" w:cs="Tahoma"/>
          <w:b/>
          <w:i/>
          <w:sz w:val="18"/>
          <w:szCs w:val="18"/>
        </w:rPr>
        <w:t>í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m ti: 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>'</w:t>
      </w:r>
      <w:r w:rsidRPr="00767260">
        <w:rPr>
          <w:rFonts w:ascii="Tahoma" w:hAnsi="Tahoma" w:cs="Tahoma"/>
          <w:b/>
          <w:i/>
          <w:sz w:val="18"/>
          <w:szCs w:val="18"/>
        </w:rPr>
        <w:t>Neboj se, j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jsem tv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pomoc.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>'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Ž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118, 9: </w:t>
      </w:r>
      <w:r w:rsidRPr="00767260">
        <w:rPr>
          <w:rFonts w:ascii="Tahoma" w:hAnsi="Tahoma" w:cs="Tahoma"/>
          <w:b/>
          <w:i/>
          <w:sz w:val="18"/>
          <w:szCs w:val="18"/>
        </w:rPr>
        <w:t>L</w:t>
      </w:r>
      <w:r w:rsidRPr="00767260">
        <w:rPr>
          <w:rFonts w:ascii="Tahoma" w:hAnsi="Tahoma" w:cs="Tahoma"/>
          <w:b/>
          <w:i/>
          <w:sz w:val="18"/>
          <w:szCs w:val="18"/>
        </w:rPr>
        <w:t>é</w:t>
      </w:r>
      <w:r w:rsidRPr="00767260">
        <w:rPr>
          <w:rFonts w:ascii="Tahoma" w:hAnsi="Tahoma" w:cs="Tahoma"/>
          <w:b/>
          <w:i/>
          <w:sz w:val="18"/>
          <w:szCs w:val="18"/>
        </w:rPr>
        <w:t>pe ut</w:t>
      </w:r>
      <w:r w:rsidRPr="00767260">
        <w:rPr>
          <w:rFonts w:ascii="Tahoma" w:hAnsi="Tahoma" w:cs="Tahoma"/>
          <w:b/>
          <w:i/>
          <w:sz w:val="18"/>
          <w:szCs w:val="18"/>
        </w:rPr>
        <w:t>í</w:t>
      </w:r>
      <w:r w:rsidRPr="00767260">
        <w:rPr>
          <w:rFonts w:ascii="Tahoma" w:hAnsi="Tahoma" w:cs="Tahoma"/>
          <w:b/>
          <w:i/>
          <w:sz w:val="18"/>
          <w:szCs w:val="18"/>
        </w:rPr>
        <w:t>kat se k Hospodinu, ne</w:t>
      </w:r>
      <w:r w:rsidRPr="00767260">
        <w:rPr>
          <w:rFonts w:ascii="Tahoma" w:hAnsi="Tahoma" w:cs="Tahoma"/>
          <w:b/>
          <w:i/>
          <w:sz w:val="18"/>
          <w:szCs w:val="18"/>
        </w:rPr>
        <w:t>ž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doufat v kn</w:t>
      </w:r>
      <w:r w:rsidRPr="00767260">
        <w:rPr>
          <w:rFonts w:ascii="Tahoma" w:hAnsi="Tahoma" w:cs="Tahoma"/>
          <w:b/>
          <w:i/>
          <w:sz w:val="18"/>
          <w:szCs w:val="18"/>
        </w:rPr>
        <w:t>íž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ata.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P</w:t>
      </w:r>
      <w:r w:rsidRPr="00767260">
        <w:rPr>
          <w:rFonts w:ascii="Tahoma" w:hAnsi="Tahoma" w:cs="Tahoma"/>
          <w:b/>
          <w:i/>
          <w:sz w:val="18"/>
          <w:szCs w:val="18"/>
        </w:rPr>
        <w:t>ř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29, 25: </w:t>
      </w:r>
      <w:r w:rsidRPr="00767260">
        <w:rPr>
          <w:rFonts w:ascii="Tahoma" w:hAnsi="Tahoma" w:cs="Tahoma"/>
          <w:b/>
          <w:i/>
          <w:sz w:val="18"/>
          <w:szCs w:val="18"/>
        </w:rPr>
        <w:t>Kdo se t</w:t>
      </w:r>
      <w:r w:rsidRPr="00767260">
        <w:rPr>
          <w:rFonts w:ascii="Tahoma" w:hAnsi="Tahoma" w:cs="Tahoma"/>
          <w:b/>
          <w:i/>
          <w:sz w:val="18"/>
          <w:szCs w:val="18"/>
        </w:rPr>
        <w:t>ř</w:t>
      </w:r>
      <w:r w:rsidRPr="00767260">
        <w:rPr>
          <w:rFonts w:ascii="Tahoma" w:hAnsi="Tahoma" w:cs="Tahoma"/>
          <w:b/>
          <w:i/>
          <w:sz w:val="18"/>
          <w:szCs w:val="18"/>
        </w:rPr>
        <w:t>ese p</w:t>
      </w:r>
      <w:r w:rsidRPr="00767260">
        <w:rPr>
          <w:rFonts w:ascii="Tahoma" w:hAnsi="Tahoma" w:cs="Tahoma"/>
          <w:b/>
          <w:i/>
          <w:sz w:val="18"/>
          <w:szCs w:val="18"/>
        </w:rPr>
        <w:t>ř</w:t>
      </w:r>
      <w:r w:rsidRPr="00767260">
        <w:rPr>
          <w:rFonts w:ascii="Tahoma" w:hAnsi="Tahoma" w:cs="Tahoma"/>
          <w:b/>
          <w:i/>
          <w:sz w:val="18"/>
          <w:szCs w:val="18"/>
        </w:rPr>
        <w:t>ed lidmi, ten klade sob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l</w:t>
      </w:r>
      <w:r w:rsidRPr="00767260">
        <w:rPr>
          <w:rFonts w:ascii="Tahoma" w:hAnsi="Tahoma" w:cs="Tahoma"/>
          <w:b/>
          <w:i/>
          <w:sz w:val="18"/>
          <w:szCs w:val="18"/>
        </w:rPr>
        <w:t>éč</w:t>
      </w:r>
      <w:r w:rsidRPr="00767260">
        <w:rPr>
          <w:rFonts w:ascii="Tahoma" w:hAnsi="Tahoma" w:cs="Tahoma"/>
          <w:b/>
          <w:i/>
          <w:sz w:val="18"/>
          <w:szCs w:val="18"/>
        </w:rPr>
        <w:t>ku, kdo v</w:t>
      </w:r>
      <w:r w:rsidRPr="00767260">
        <w:rPr>
          <w:rFonts w:ascii="Tahoma" w:hAnsi="Tahoma" w:cs="Tahoma"/>
          <w:b/>
          <w:i/>
          <w:sz w:val="18"/>
          <w:szCs w:val="18"/>
        </w:rPr>
        <w:t>š</w:t>
      </w:r>
      <w:r w:rsidRPr="00767260">
        <w:rPr>
          <w:rFonts w:ascii="Tahoma" w:hAnsi="Tahoma" w:cs="Tahoma"/>
          <w:b/>
          <w:i/>
          <w:sz w:val="18"/>
          <w:szCs w:val="18"/>
        </w:rPr>
        <w:t>ak douf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v Hospodina, m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v n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>m sv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j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hrad.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 xml:space="preserve">Fil 4, 19: </w:t>
      </w:r>
      <w:r w:rsidRPr="00767260">
        <w:rPr>
          <w:rFonts w:ascii="Tahoma" w:hAnsi="Tahoma" w:cs="Tahoma"/>
          <w:b/>
          <w:i/>
          <w:sz w:val="18"/>
          <w:szCs w:val="18"/>
        </w:rPr>
        <w:t>M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j B</w:t>
      </w:r>
      <w:r w:rsidRPr="00767260">
        <w:rPr>
          <w:rFonts w:ascii="Tahoma" w:hAnsi="Tahoma" w:cs="Tahoma"/>
          <w:b/>
          <w:i/>
          <w:sz w:val="18"/>
          <w:szCs w:val="18"/>
        </w:rPr>
        <w:t>ů</w:t>
      </w:r>
      <w:r w:rsidRPr="00767260">
        <w:rPr>
          <w:rFonts w:ascii="Tahoma" w:hAnsi="Tahoma" w:cs="Tahoma"/>
          <w:b/>
          <w:i/>
          <w:sz w:val="18"/>
          <w:szCs w:val="18"/>
        </w:rPr>
        <w:t>h v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>m d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v</w:t>
      </w:r>
      <w:r w:rsidRPr="00767260">
        <w:rPr>
          <w:rFonts w:ascii="Tahoma" w:hAnsi="Tahoma" w:cs="Tahoma"/>
          <w:b/>
          <w:i/>
          <w:sz w:val="18"/>
          <w:szCs w:val="18"/>
        </w:rPr>
        <w:t>š</w:t>
      </w:r>
      <w:r w:rsidRPr="00767260">
        <w:rPr>
          <w:rFonts w:ascii="Tahoma" w:hAnsi="Tahoma" w:cs="Tahoma"/>
          <w:b/>
          <w:i/>
          <w:sz w:val="18"/>
          <w:szCs w:val="18"/>
        </w:rPr>
        <w:t>echno, co pot</w:t>
      </w:r>
      <w:r w:rsidRPr="00767260">
        <w:rPr>
          <w:rFonts w:ascii="Tahoma" w:hAnsi="Tahoma" w:cs="Tahoma"/>
          <w:b/>
          <w:i/>
          <w:sz w:val="18"/>
          <w:szCs w:val="18"/>
        </w:rPr>
        <w:t>ř</w:t>
      </w:r>
      <w:r w:rsidRPr="00767260">
        <w:rPr>
          <w:rFonts w:ascii="Tahoma" w:hAnsi="Tahoma" w:cs="Tahoma"/>
          <w:b/>
          <w:i/>
          <w:sz w:val="18"/>
          <w:szCs w:val="18"/>
        </w:rPr>
        <w:t>ebujete, podle sv</w:t>
      </w:r>
      <w:r w:rsidRPr="00767260">
        <w:rPr>
          <w:rFonts w:ascii="Tahoma" w:hAnsi="Tahoma" w:cs="Tahoma"/>
          <w:b/>
          <w:i/>
          <w:sz w:val="18"/>
          <w:szCs w:val="18"/>
        </w:rPr>
        <w:t>é</w:t>
      </w:r>
      <w:r w:rsidRPr="00767260">
        <w:rPr>
          <w:rFonts w:ascii="Tahoma" w:hAnsi="Tahoma" w:cs="Tahoma"/>
          <w:b/>
          <w:i/>
          <w:sz w:val="18"/>
          <w:szCs w:val="18"/>
        </w:rPr>
        <w:t>ho bohatstv</w:t>
      </w:r>
      <w:r w:rsidRPr="00767260">
        <w:rPr>
          <w:rFonts w:ascii="Tahoma" w:hAnsi="Tahoma" w:cs="Tahoma"/>
          <w:b/>
          <w:i/>
          <w:sz w:val="18"/>
          <w:szCs w:val="18"/>
        </w:rPr>
        <w:t>í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v sl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>v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v Kristu Je</w:t>
      </w:r>
      <w:r w:rsidRPr="00767260">
        <w:rPr>
          <w:rFonts w:ascii="Tahoma" w:hAnsi="Tahoma" w:cs="Tahoma"/>
          <w:b/>
          <w:i/>
          <w:sz w:val="18"/>
          <w:szCs w:val="18"/>
        </w:rPr>
        <w:t>žíš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i.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 xml:space="preserve">Mt 4, 4: </w:t>
      </w:r>
      <w:r w:rsidRPr="00767260">
        <w:rPr>
          <w:rFonts w:ascii="Tahoma" w:hAnsi="Tahoma" w:cs="Tahoma"/>
          <w:b/>
          <w:i/>
          <w:sz w:val="18"/>
          <w:szCs w:val="18"/>
        </w:rPr>
        <w:t>On v</w:t>
      </w:r>
      <w:r w:rsidRPr="00767260">
        <w:rPr>
          <w:rFonts w:ascii="Tahoma" w:hAnsi="Tahoma" w:cs="Tahoma"/>
          <w:b/>
          <w:i/>
          <w:sz w:val="18"/>
          <w:szCs w:val="18"/>
        </w:rPr>
        <w:t>š</w:t>
      </w:r>
      <w:r w:rsidRPr="00767260">
        <w:rPr>
          <w:rFonts w:ascii="Tahoma" w:hAnsi="Tahoma" w:cs="Tahoma"/>
          <w:b/>
          <w:i/>
          <w:sz w:val="18"/>
          <w:szCs w:val="18"/>
        </w:rPr>
        <w:t>ak odpov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>d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l: 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>"</w:t>
      </w:r>
      <w:r w:rsidRPr="00767260">
        <w:rPr>
          <w:rFonts w:ascii="Tahoma" w:hAnsi="Tahoma" w:cs="Tahoma"/>
          <w:b/>
          <w:i/>
          <w:sz w:val="18"/>
          <w:szCs w:val="18"/>
        </w:rPr>
        <w:t>Je ps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no: </w:t>
      </w:r>
      <w:r w:rsidR="00767260">
        <w:rPr>
          <w:rFonts w:ascii="Tahoma" w:hAnsi="Tahoma" w:cs="Tahoma"/>
          <w:b/>
          <w:i/>
          <w:sz w:val="18"/>
          <w:szCs w:val="18"/>
        </w:rPr>
        <w:t>'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Ne jenom chlebem bude </w:t>
      </w:r>
      <w:r w:rsidRPr="00767260">
        <w:rPr>
          <w:rFonts w:ascii="Tahoma" w:hAnsi="Tahoma" w:cs="Tahoma"/>
          <w:b/>
          <w:i/>
          <w:sz w:val="18"/>
          <w:szCs w:val="18"/>
        </w:rPr>
        <w:t>č</w:t>
      </w:r>
      <w:r w:rsidRPr="00767260">
        <w:rPr>
          <w:rFonts w:ascii="Tahoma" w:hAnsi="Tahoma" w:cs="Tahoma"/>
          <w:b/>
          <w:i/>
          <w:sz w:val="18"/>
          <w:szCs w:val="18"/>
        </w:rPr>
        <w:t>lov</w:t>
      </w:r>
      <w:r w:rsidRPr="00767260">
        <w:rPr>
          <w:rFonts w:ascii="Tahoma" w:hAnsi="Tahoma" w:cs="Tahoma"/>
          <w:b/>
          <w:i/>
          <w:sz w:val="18"/>
          <w:szCs w:val="18"/>
        </w:rPr>
        <w:t>ě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k </w:t>
      </w:r>
      <w:r w:rsidRPr="00767260">
        <w:rPr>
          <w:rFonts w:ascii="Tahoma" w:hAnsi="Tahoma" w:cs="Tahoma"/>
          <w:b/>
          <w:i/>
          <w:sz w:val="18"/>
          <w:szCs w:val="18"/>
        </w:rPr>
        <w:t>ž</w:t>
      </w:r>
      <w:r w:rsidRPr="00767260">
        <w:rPr>
          <w:rFonts w:ascii="Tahoma" w:hAnsi="Tahoma" w:cs="Tahoma"/>
          <w:b/>
          <w:i/>
          <w:sz w:val="18"/>
          <w:szCs w:val="18"/>
        </w:rPr>
        <w:t>iv, ale ka</w:t>
      </w:r>
      <w:r w:rsidRPr="00767260">
        <w:rPr>
          <w:rFonts w:ascii="Tahoma" w:hAnsi="Tahoma" w:cs="Tahoma"/>
          <w:b/>
          <w:i/>
          <w:sz w:val="18"/>
          <w:szCs w:val="18"/>
        </w:rPr>
        <w:t>ž</w:t>
      </w:r>
      <w:r w:rsidRPr="00767260">
        <w:rPr>
          <w:rFonts w:ascii="Tahoma" w:hAnsi="Tahoma" w:cs="Tahoma"/>
          <w:b/>
          <w:i/>
          <w:sz w:val="18"/>
          <w:szCs w:val="18"/>
        </w:rPr>
        <w:t>d</w:t>
      </w:r>
      <w:r w:rsidRPr="00767260">
        <w:rPr>
          <w:rFonts w:ascii="Tahoma" w:hAnsi="Tahoma" w:cs="Tahoma"/>
          <w:b/>
          <w:i/>
          <w:sz w:val="18"/>
          <w:szCs w:val="18"/>
        </w:rPr>
        <w:t>ý</w:t>
      </w:r>
      <w:r w:rsidRPr="00767260">
        <w:rPr>
          <w:rFonts w:ascii="Tahoma" w:hAnsi="Tahoma" w:cs="Tahoma"/>
          <w:b/>
          <w:i/>
          <w:sz w:val="18"/>
          <w:szCs w:val="18"/>
        </w:rPr>
        <w:t>m slovem, kter</w:t>
      </w:r>
      <w:r w:rsidRPr="00767260">
        <w:rPr>
          <w:rFonts w:ascii="Tahoma" w:hAnsi="Tahoma" w:cs="Tahoma"/>
          <w:b/>
          <w:i/>
          <w:sz w:val="18"/>
          <w:szCs w:val="18"/>
        </w:rPr>
        <w:t>é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vych</w:t>
      </w:r>
      <w:r w:rsidRPr="00767260">
        <w:rPr>
          <w:rFonts w:ascii="Tahoma" w:hAnsi="Tahoma" w:cs="Tahoma"/>
          <w:b/>
          <w:i/>
          <w:sz w:val="18"/>
          <w:szCs w:val="18"/>
        </w:rPr>
        <w:t>á</w:t>
      </w:r>
      <w:r w:rsidRPr="00767260">
        <w:rPr>
          <w:rFonts w:ascii="Tahoma" w:hAnsi="Tahoma" w:cs="Tahoma"/>
          <w:b/>
          <w:i/>
          <w:sz w:val="18"/>
          <w:szCs w:val="18"/>
        </w:rPr>
        <w:t>z</w:t>
      </w:r>
      <w:r w:rsidRPr="00767260">
        <w:rPr>
          <w:rFonts w:ascii="Tahoma" w:hAnsi="Tahoma" w:cs="Tahoma"/>
          <w:b/>
          <w:i/>
          <w:sz w:val="18"/>
          <w:szCs w:val="18"/>
        </w:rPr>
        <w:t>í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z Bo</w:t>
      </w:r>
      <w:r w:rsidRPr="00767260">
        <w:rPr>
          <w:rFonts w:ascii="Tahoma" w:hAnsi="Tahoma" w:cs="Tahoma"/>
          <w:b/>
          <w:i/>
          <w:sz w:val="18"/>
          <w:szCs w:val="18"/>
        </w:rPr>
        <w:t>ží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ch </w:t>
      </w:r>
      <w:r w:rsidRPr="00767260">
        <w:rPr>
          <w:rFonts w:ascii="Tahoma" w:hAnsi="Tahoma" w:cs="Tahoma"/>
          <w:b/>
          <w:i/>
          <w:sz w:val="18"/>
          <w:szCs w:val="18"/>
        </w:rPr>
        <w:t>ú</w:t>
      </w:r>
      <w:r w:rsidRPr="00767260">
        <w:rPr>
          <w:rFonts w:ascii="Tahoma" w:hAnsi="Tahoma" w:cs="Tahoma"/>
          <w:b/>
          <w:i/>
          <w:sz w:val="18"/>
          <w:szCs w:val="18"/>
        </w:rPr>
        <w:t>st.</w:t>
      </w:r>
      <w:r w:rsidR="00767260">
        <w:rPr>
          <w:rFonts w:ascii="Tahoma" w:hAnsi="Tahoma" w:cs="Tahoma"/>
          <w:b/>
          <w:i/>
          <w:sz w:val="18"/>
          <w:szCs w:val="18"/>
        </w:rPr>
        <w:t>'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 "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Mt 6, 28</w:t>
      </w:r>
      <w:r w:rsidRPr="00767260">
        <w:rPr>
          <w:rFonts w:ascii="Tahoma" w:hAnsi="Tahoma" w:cs="Tahoma"/>
          <w:b/>
          <w:i/>
          <w:sz w:val="18"/>
          <w:szCs w:val="18"/>
        </w:rPr>
        <w:t>–</w:t>
      </w:r>
      <w:r w:rsidRPr="00767260">
        <w:rPr>
          <w:rFonts w:ascii="Tahoma" w:hAnsi="Tahoma" w:cs="Tahoma"/>
          <w:b/>
          <w:i/>
          <w:sz w:val="18"/>
          <w:szCs w:val="18"/>
        </w:rPr>
        <w:t>29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bookmarkStart w:id="0" w:name="v28"/>
      <w:bookmarkEnd w:id="0"/>
      <w:r w:rsidRPr="00767260">
        <w:rPr>
          <w:rFonts w:ascii="Tahoma" w:hAnsi="Tahoma" w:cs="Tahoma"/>
          <w:b/>
          <w:i/>
          <w:sz w:val="18"/>
          <w:szCs w:val="18"/>
        </w:rPr>
        <w:t>28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>A o oděv proč si děláte starosti? Podívejte se na polní lilie, jak rostou: nepracují, n</w:t>
      </w:r>
      <w:r w:rsidRPr="00767260">
        <w:rPr>
          <w:rFonts w:ascii="Tahoma" w:hAnsi="Tahoma" w:cs="Tahoma"/>
          <w:b/>
          <w:i/>
          <w:sz w:val="18"/>
          <w:szCs w:val="18"/>
        </w:rPr>
        <w:t>e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předou – </w:t>
      </w:r>
    </w:p>
    <w:p w:rsidR="00767260" w:rsidRDefault="00767260" w:rsidP="00767260">
      <w:pPr>
        <w:rPr>
          <w:rFonts w:ascii="Tahoma" w:hAnsi="Tahoma" w:cs="Tahoma"/>
          <w:b/>
          <w:i/>
          <w:sz w:val="18"/>
          <w:szCs w:val="18"/>
        </w:rPr>
      </w:pPr>
      <w:bookmarkStart w:id="1" w:name="v29"/>
      <w:bookmarkEnd w:id="1"/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29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a pravím vám, že ani Šalomoun v celé své nádheře nebyl tak oděn jako jedna z nich. 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Ž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 91, 1-6</w:t>
      </w:r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bookmarkStart w:id="2" w:name="v1"/>
      <w:bookmarkEnd w:id="2"/>
      <w:r w:rsidRPr="00767260">
        <w:rPr>
          <w:rFonts w:ascii="Tahoma" w:hAnsi="Tahoma" w:cs="Tahoma"/>
          <w:b/>
          <w:i/>
          <w:sz w:val="18"/>
          <w:szCs w:val="18"/>
        </w:rPr>
        <w:t>1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Pro předního zpěváka. Davidův. </w:t>
      </w:r>
    </w:p>
    <w:p w:rsidR="00767260" w:rsidRDefault="00767260" w:rsidP="00767260">
      <w:pPr>
        <w:rPr>
          <w:rFonts w:ascii="Tahoma" w:hAnsi="Tahoma" w:cs="Tahoma"/>
          <w:b/>
          <w:i/>
          <w:sz w:val="18"/>
          <w:szCs w:val="18"/>
        </w:rPr>
      </w:pPr>
      <w:bookmarkStart w:id="3" w:name="v2"/>
      <w:bookmarkEnd w:id="3"/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2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Hospodine, král se raduje z tvé moci, nad tvým vítězstvím vděčně jásá. </w:t>
      </w:r>
    </w:p>
    <w:p w:rsidR="00767260" w:rsidRDefault="00767260" w:rsidP="00767260">
      <w:pPr>
        <w:rPr>
          <w:rFonts w:ascii="Tahoma" w:hAnsi="Tahoma" w:cs="Tahoma"/>
          <w:b/>
          <w:i/>
          <w:sz w:val="18"/>
          <w:szCs w:val="18"/>
        </w:rPr>
      </w:pPr>
      <w:bookmarkStart w:id="4" w:name="v3"/>
      <w:bookmarkEnd w:id="4"/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3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Splnil jsi mu touhu jeho srdce, prosbě jeho rtů jsi neodepřel. </w:t>
      </w:r>
    </w:p>
    <w:p w:rsidR="00767260" w:rsidRDefault="00767260" w:rsidP="00767260">
      <w:pPr>
        <w:rPr>
          <w:rFonts w:ascii="Tahoma" w:hAnsi="Tahoma" w:cs="Tahoma"/>
          <w:b/>
          <w:i/>
          <w:sz w:val="18"/>
          <w:szCs w:val="18"/>
        </w:rPr>
      </w:pPr>
      <w:bookmarkStart w:id="5" w:name="v4 kopie 1"/>
      <w:bookmarkEnd w:id="5"/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4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Vyšels mu vstříc štědrým požehnáním, na hlavu mu kladeš korunu z ryzího zlata. </w:t>
      </w:r>
    </w:p>
    <w:p w:rsidR="00767260" w:rsidRDefault="00767260" w:rsidP="00767260">
      <w:pPr>
        <w:rPr>
          <w:rFonts w:ascii="Tahoma" w:hAnsi="Tahoma" w:cs="Tahoma"/>
          <w:b/>
          <w:i/>
          <w:sz w:val="18"/>
          <w:szCs w:val="18"/>
        </w:rPr>
      </w:pPr>
      <w:bookmarkStart w:id="6" w:name="v5"/>
      <w:bookmarkEnd w:id="6"/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5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>O život tě prosil; daroval jsi mu jej do nejdelších časů, n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avěky a navždy. </w:t>
      </w:r>
    </w:p>
    <w:p w:rsidR="00767260" w:rsidRDefault="00767260" w:rsidP="00767260">
      <w:pPr>
        <w:rPr>
          <w:rFonts w:ascii="Tahoma" w:hAnsi="Tahoma" w:cs="Tahoma"/>
          <w:b/>
          <w:i/>
          <w:sz w:val="18"/>
          <w:szCs w:val="18"/>
        </w:rPr>
      </w:pPr>
      <w:bookmarkStart w:id="7" w:name="v6"/>
      <w:bookmarkEnd w:id="7"/>
    </w:p>
    <w:p w:rsidR="00000000" w:rsidRPr="00767260" w:rsidRDefault="00EE37B6" w:rsidP="00767260">
      <w:pPr>
        <w:rPr>
          <w:rFonts w:ascii="Tahoma" w:hAnsi="Tahoma" w:cs="Tahoma"/>
          <w:b/>
          <w:i/>
          <w:sz w:val="18"/>
          <w:szCs w:val="18"/>
        </w:rPr>
      </w:pPr>
      <w:r w:rsidRPr="00767260">
        <w:rPr>
          <w:rFonts w:ascii="Tahoma" w:hAnsi="Tahoma" w:cs="Tahoma"/>
          <w:b/>
          <w:i/>
          <w:sz w:val="18"/>
          <w:szCs w:val="18"/>
        </w:rPr>
        <w:t>6</w:t>
      </w:r>
      <w:r w:rsidR="0021750F" w:rsidRPr="0076726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767260">
        <w:rPr>
          <w:rFonts w:ascii="Tahoma" w:hAnsi="Tahoma" w:cs="Tahoma"/>
          <w:b/>
          <w:i/>
          <w:sz w:val="18"/>
          <w:szCs w:val="18"/>
        </w:rPr>
        <w:t xml:space="preserve">Dík tvému vítězství je velká jeho sláva, obestřel jsi ho velebnou důstojností. </w:t>
      </w:r>
    </w:p>
    <w:sectPr w:rsidR="00000000" w:rsidRPr="00767260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EE37B6">
      <w:r>
        <w:separator/>
      </w:r>
    </w:p>
  </w:endnote>
  <w:endnote w:type="continuationSeparator" w:id="0">
    <w:p w:rsidR="00000000" w:rsidRDefault="00EE3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EE37B6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EE37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B67"/>
    <w:rsid w:val="0021750F"/>
    <w:rsid w:val="006D0B67"/>
    <w:rsid w:val="00767260"/>
    <w:rsid w:val="00C822ED"/>
    <w:rsid w:val="00EE37B6"/>
    <w:rsid w:val="00FF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406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2026-01-21T21:36:00Z</dcterms:created>
  <dcterms:modified xsi:type="dcterms:W3CDTF">2026-01-21T22:04:00Z</dcterms:modified>
</cp:coreProperties>
</file>